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CE4A9A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CE4A9A">
        <w:rPr>
          <w:rFonts w:ascii="Arial" w:hAnsi="Arial" w:cs="Arial"/>
          <w:b/>
          <w:sz w:val="22"/>
          <w:szCs w:val="24"/>
        </w:rPr>
        <w:t>Erklärung</w:t>
      </w:r>
      <w:r w:rsidR="006A11FC" w:rsidRPr="00CE4A9A">
        <w:rPr>
          <w:rFonts w:ascii="Arial" w:hAnsi="Arial" w:cs="Arial"/>
          <w:b/>
          <w:sz w:val="22"/>
          <w:szCs w:val="24"/>
        </w:rPr>
        <w:t>en</w:t>
      </w:r>
      <w:r w:rsidRPr="00CE4A9A">
        <w:rPr>
          <w:rFonts w:ascii="Arial" w:hAnsi="Arial" w:cs="Arial"/>
          <w:b/>
          <w:sz w:val="22"/>
          <w:szCs w:val="24"/>
        </w:rPr>
        <w:t xml:space="preserve"> </w:t>
      </w:r>
      <w:r w:rsidR="006D3D8E" w:rsidRPr="00CE4A9A">
        <w:rPr>
          <w:rFonts w:ascii="Arial" w:hAnsi="Arial" w:cs="Arial"/>
          <w:b/>
          <w:sz w:val="22"/>
          <w:szCs w:val="24"/>
        </w:rPr>
        <w:t xml:space="preserve">zur </w:t>
      </w:r>
      <w:r w:rsidRPr="00CE4A9A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CE4A9A">
        <w:rPr>
          <w:rFonts w:ascii="Arial" w:hAnsi="Arial" w:cs="Arial"/>
          <w:b/>
          <w:sz w:val="22"/>
          <w:szCs w:val="24"/>
        </w:rPr>
        <w:t>ieter</w:t>
      </w:r>
      <w:r w:rsidRPr="00CE4A9A">
        <w:rPr>
          <w:rFonts w:ascii="Arial" w:hAnsi="Arial" w:cs="Arial"/>
          <w:b/>
          <w:sz w:val="22"/>
          <w:szCs w:val="24"/>
        </w:rPr>
        <w:t>gemeinschaft</w:t>
      </w:r>
      <w:r w:rsidR="00C20B76" w:rsidRPr="00CE4A9A">
        <w:rPr>
          <w:rFonts w:ascii="Arial" w:hAnsi="Arial" w:cs="Arial"/>
          <w:b/>
          <w:sz w:val="22"/>
          <w:szCs w:val="24"/>
        </w:rPr>
        <w:t>/Arbeitsgemeinschaft</w:t>
      </w:r>
      <w:r w:rsidR="00E10B46" w:rsidRPr="00CE4A9A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CE4A9A">
        <w:rPr>
          <w:rFonts w:ascii="Arial" w:hAnsi="Arial" w:cs="Arial"/>
          <w:b/>
          <w:sz w:val="22"/>
          <w:szCs w:val="24"/>
        </w:rPr>
        <w:t xml:space="preserve"> </w:t>
      </w:r>
      <w:r w:rsidR="00797A20" w:rsidRPr="00CE4A9A">
        <w:rPr>
          <w:rFonts w:ascii="Arial" w:hAnsi="Arial" w:cs="Arial"/>
          <w:b/>
          <w:sz w:val="22"/>
          <w:szCs w:val="24"/>
        </w:rPr>
        <w:t xml:space="preserve">bzw. </w:t>
      </w:r>
      <w:r w:rsidR="00BD77F6" w:rsidRPr="00CE4A9A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CE4A9A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CE4A9A" w:rsidRDefault="00C20B76" w:rsidP="006D3D8E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Mitglied Bieter</w:t>
            </w:r>
            <w:r w:rsidR="00E10B46" w:rsidRPr="00CE4A9A">
              <w:rPr>
                <w:rFonts w:cs="Arial"/>
                <w:b/>
              </w:rPr>
              <w:t>gemeinschaft/Nachunternehmer</w:t>
            </w:r>
            <w:r w:rsidR="00BD77F6" w:rsidRPr="00CE4A9A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CE4A9A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CE4A9A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CE4A9A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 xml:space="preserve">Erklärung über den Gesamtumsatz in den letzten </w:t>
      </w:r>
      <w:r w:rsidR="00FF4D1E" w:rsidRPr="00CE4A9A">
        <w:rPr>
          <w:rFonts w:cs="Arial"/>
          <w:b/>
          <w:bCs/>
        </w:rPr>
        <w:t>drei abgeschlossenen</w:t>
      </w:r>
      <w:r w:rsidRPr="00CE4A9A">
        <w:rPr>
          <w:rFonts w:cs="Arial"/>
          <w:b/>
          <w:bCs/>
        </w:rPr>
        <w:t xml:space="preserve"> </w:t>
      </w:r>
      <w:r w:rsidR="00FF4D1E" w:rsidRPr="00CE4A9A">
        <w:rPr>
          <w:rFonts w:cs="Arial"/>
          <w:b/>
          <w:bCs/>
        </w:rPr>
        <w:t>Geschäftsjahren</w:t>
      </w:r>
    </w:p>
    <w:p w14:paraId="0B6D53FF" w14:textId="7181DCD1" w:rsidR="003975C2" w:rsidRPr="00CE4A9A" w:rsidRDefault="003975C2" w:rsidP="00E10B46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  <w:bCs/>
        </w:rPr>
        <w:t>(</w:t>
      </w:r>
      <w:r w:rsidR="00790638" w:rsidRPr="00CE4A9A">
        <w:rPr>
          <w:rFonts w:cs="Arial"/>
          <w:b/>
          <w:bCs/>
        </w:rPr>
        <w:t>20</w:t>
      </w:r>
      <w:r w:rsidR="00655B33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3</w:t>
      </w:r>
      <w:r w:rsidR="00790638" w:rsidRPr="00CE4A9A">
        <w:rPr>
          <w:rFonts w:cs="Arial"/>
          <w:b/>
          <w:bCs/>
        </w:rPr>
        <w:t>, 20</w:t>
      </w:r>
      <w:r w:rsidR="00983A21" w:rsidRPr="00CE4A9A">
        <w:rPr>
          <w:rFonts w:cs="Arial"/>
          <w:b/>
          <w:bCs/>
        </w:rPr>
        <w:t>2</w:t>
      </w:r>
      <w:r w:rsidR="00CE4A9A" w:rsidRPr="00CE4A9A">
        <w:rPr>
          <w:rFonts w:cs="Arial"/>
          <w:b/>
          <w:bCs/>
        </w:rPr>
        <w:t>4</w:t>
      </w:r>
      <w:r w:rsidR="00790638" w:rsidRPr="00CE4A9A">
        <w:rPr>
          <w:rFonts w:cs="Arial"/>
          <w:b/>
          <w:bCs/>
        </w:rPr>
        <w:t>,</w:t>
      </w:r>
      <w:r w:rsidR="00983A21" w:rsidRPr="00CE4A9A">
        <w:rPr>
          <w:rFonts w:cs="Arial"/>
          <w:b/>
          <w:bCs/>
        </w:rPr>
        <w:t xml:space="preserve"> </w:t>
      </w:r>
      <w:r w:rsidR="00655B33" w:rsidRPr="00CE4A9A">
        <w:rPr>
          <w:rFonts w:cs="Arial"/>
          <w:b/>
          <w:bCs/>
        </w:rPr>
        <w:t>202</w:t>
      </w:r>
      <w:r w:rsidR="00CE4A9A" w:rsidRPr="00CE4A9A">
        <w:rPr>
          <w:rFonts w:cs="Arial"/>
          <w:b/>
          <w:bCs/>
        </w:rPr>
        <w:t>5</w:t>
      </w:r>
      <w:r w:rsidR="00234451" w:rsidRPr="00CE4A9A">
        <w:rPr>
          <w:rFonts w:cs="Arial"/>
          <w:b/>
          <w:bCs/>
        </w:rPr>
        <w:t>)</w:t>
      </w:r>
    </w:p>
    <w:p w14:paraId="7C3C12FB" w14:textId="77777777" w:rsidR="00E10B46" w:rsidRPr="00CE4A9A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CE4A9A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CE4A9A" w:rsidRDefault="006D3D8E" w:rsidP="00D5776B">
            <w:pPr>
              <w:jc w:val="left"/>
              <w:rPr>
                <w:rFonts w:cs="Arial"/>
                <w:b/>
              </w:rPr>
            </w:pPr>
            <w:r w:rsidRPr="00CE4A9A">
              <w:rPr>
                <w:rFonts w:cs="Arial"/>
                <w:b/>
              </w:rPr>
              <w:t>Gesamtumsatz i</w:t>
            </w:r>
            <w:r w:rsidR="00D5776B" w:rsidRPr="00CE4A9A">
              <w:rPr>
                <w:rFonts w:cs="Arial"/>
                <w:b/>
              </w:rPr>
              <w:t>n den letzten 3</w:t>
            </w:r>
            <w:r w:rsidR="00FF4D1E" w:rsidRPr="00CE4A9A">
              <w:rPr>
                <w:rFonts w:cs="Arial"/>
                <w:b/>
              </w:rPr>
              <w:t xml:space="preserve"> abgeschlossenen</w:t>
            </w:r>
            <w:r w:rsidR="00D5776B" w:rsidRPr="00CE4A9A">
              <w:rPr>
                <w:rFonts w:cs="Arial"/>
                <w:b/>
              </w:rPr>
              <w:t xml:space="preserve"> Geschäftsjahren</w:t>
            </w:r>
            <w:r w:rsidR="00114C65" w:rsidRPr="00CE4A9A">
              <w:rPr>
                <w:rFonts w:cs="Arial"/>
                <w:b/>
              </w:rPr>
              <w:t xml:space="preserve"> (netto)</w:t>
            </w:r>
          </w:p>
        </w:tc>
      </w:tr>
      <w:tr w:rsidR="006D3D8E" w:rsidRPr="00CE4A9A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2D5DD054" w:rsidR="006D3D8E" w:rsidRPr="00CE4A9A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655B3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CE4A9A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CE4A9A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4BCE8D9E" w:rsidR="003975C2" w:rsidRPr="00CE4A9A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983A21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CE4A9A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CE4A9A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0804DBE1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t>20</w:t>
            </w:r>
            <w:r w:rsidR="004D5593" w:rsidRPr="00CE4A9A">
              <w:rPr>
                <w:rFonts w:ascii="Arial" w:hAnsi="Arial" w:cs="Arial"/>
                <w:szCs w:val="20"/>
              </w:rPr>
              <w:t>2</w:t>
            </w:r>
            <w:r w:rsidR="00CE4A9A" w:rsidRPr="00CE4A9A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CE4A9A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CE4A9A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5531F290" w:rsidR="00655B33" w:rsidRPr="00CE4A9A" w:rsidRDefault="00655B33" w:rsidP="00655B33">
      <w:pPr>
        <w:spacing w:line="360" w:lineRule="auto"/>
        <w:rPr>
          <w:rFonts w:cs="Arial"/>
          <w:b/>
          <w:bCs/>
        </w:rPr>
      </w:pPr>
      <w:r w:rsidRPr="00CE4A9A">
        <w:rPr>
          <w:rFonts w:cs="Arial"/>
          <w:b/>
        </w:rPr>
        <w:t>Anzahl der in den letzten drei Geschäftsjahren (202</w:t>
      </w:r>
      <w:r w:rsidR="004D5593" w:rsidRPr="00CE4A9A">
        <w:rPr>
          <w:rFonts w:cs="Arial"/>
          <w:b/>
        </w:rPr>
        <w:t>2</w:t>
      </w:r>
      <w:r w:rsidR="00CE4A9A" w:rsidRPr="00CE4A9A">
        <w:rPr>
          <w:rFonts w:cs="Arial"/>
          <w:b/>
        </w:rPr>
        <w:t>3</w:t>
      </w:r>
      <w:r w:rsidRPr="00CE4A9A">
        <w:rPr>
          <w:rFonts w:cs="Arial"/>
          <w:b/>
        </w:rPr>
        <w:t xml:space="preserve"> 202</w:t>
      </w:r>
      <w:r w:rsidR="00CE4A9A" w:rsidRPr="00CE4A9A">
        <w:rPr>
          <w:rFonts w:cs="Arial"/>
          <w:b/>
        </w:rPr>
        <w:t>4</w:t>
      </w:r>
      <w:r w:rsidRPr="00CE4A9A">
        <w:rPr>
          <w:rFonts w:cs="Arial"/>
          <w:b/>
        </w:rPr>
        <w:t>, 202</w:t>
      </w:r>
      <w:r w:rsidR="00CE4A9A" w:rsidRPr="00CE4A9A">
        <w:rPr>
          <w:rFonts w:cs="Arial"/>
          <w:b/>
        </w:rPr>
        <w:t>5</w:t>
      </w:r>
      <w:r w:rsidRPr="00CE4A9A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CE4A9A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CE4A9A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CE4A9A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6564DADB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7A4A574F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70B55221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202</w:t>
            </w:r>
            <w:r w:rsidR="00CE4A9A" w:rsidRPr="00CE4A9A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CE4A9A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CE4A9A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CE4A9A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CE4A9A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CE4A9A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CE4A9A">
                      <w:rPr>
                        <w:rFonts w:cs="Arial"/>
                        <w:noProof/>
                      </w:rPr>
                    </w:r>
                    <w:r w:rsidRPr="00CE4A9A">
                      <w:rPr>
                        <w:rFonts w:cs="Arial"/>
                        <w:noProof/>
                      </w:rPr>
                      <w:fldChar w:fldCharType="separate"/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t> </w:t>
                    </w:r>
                    <w:r w:rsidRPr="00CE4A9A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CE4A9A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CE4A9A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CE4A9A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CE4A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CE4A9A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CE4A9A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CE4A9A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CE4A9A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Pr="00CE4A9A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CE4A9A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CE4A9A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CE4A9A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CE4A9A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CE4A9A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CE4A9A">
              <w:rPr>
                <w:rFonts w:cs="Arial"/>
                <w:b/>
              </w:rPr>
              <w:t>Ort, Datum, Stempel und Unterschrift(en)</w:t>
            </w:r>
            <w:r w:rsidR="00840953" w:rsidRPr="00CE4A9A">
              <w:rPr>
                <w:rFonts w:cs="Arial"/>
                <w:b/>
              </w:rPr>
              <w:t xml:space="preserve"> oder Person des Erklärenden nach § 126b BGB</w:t>
            </w:r>
            <w:r w:rsidRPr="00CE4A9A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CE4A9A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CE4A9A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CE4A9A">
              <w:rPr>
                <w:rFonts w:ascii="Arial" w:hAnsi="Arial" w:cs="Arial"/>
                <w:szCs w:val="20"/>
              </w:rPr>
            </w:r>
            <w:r w:rsidRPr="00CE4A9A">
              <w:rPr>
                <w:rFonts w:ascii="Arial" w:hAnsi="Arial" w:cs="Arial"/>
                <w:szCs w:val="20"/>
              </w:rPr>
              <w:fldChar w:fldCharType="separate"/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noProof/>
                <w:szCs w:val="20"/>
              </w:rPr>
              <w:t> </w:t>
            </w:r>
            <w:r w:rsidRPr="00CE4A9A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DE13" w14:textId="77777777" w:rsidR="002A1494" w:rsidRDefault="002A1494">
      <w:r>
        <w:separator/>
      </w:r>
    </w:p>
  </w:endnote>
  <w:endnote w:type="continuationSeparator" w:id="0">
    <w:p w14:paraId="1EA33FA6" w14:textId="77777777" w:rsidR="002A1494" w:rsidRDefault="002A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3094CB83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CE4A9A">
      <w:rPr>
        <w:rFonts w:cs="Arial"/>
        <w:sz w:val="18"/>
        <w:szCs w:val="18"/>
      </w:rPr>
      <w:t>07.07.2026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EC5B0" w14:textId="77777777" w:rsidR="002A1494" w:rsidRDefault="002A1494">
      <w:r>
        <w:separator/>
      </w:r>
    </w:p>
  </w:footnote>
  <w:footnote w:type="continuationSeparator" w:id="0">
    <w:p w14:paraId="226FCBDC" w14:textId="77777777" w:rsidR="002A1494" w:rsidRDefault="002A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F593" w14:textId="77777777" w:rsidR="00CE4A9A" w:rsidRPr="0015405D" w:rsidRDefault="00CE4A9A" w:rsidP="00CE4A9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47B4D68D" w14:textId="77777777" w:rsidR="00CE4A9A" w:rsidRPr="0015405D" w:rsidRDefault="00CE4A9A" w:rsidP="00CE4A9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7F97CA5E" w14:textId="77777777" w:rsidR="00CE4A9A" w:rsidRPr="00DE71F5" w:rsidRDefault="00CE4A9A" w:rsidP="00CE4A9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  <w:r>
      <w:rPr>
        <w:rFonts w:cs="Arial"/>
        <w:sz w:val="18"/>
      </w:rPr>
      <w:t xml:space="preserve"> und Freianlagen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HRjKUUq3JOuilGAmbSLmIdbQgDwTlc83Et8DMXzeOvvVDV6SVWXDbOMv7H3eJSZFJd0o2C4hDBeyxl7SF7hA5Q==" w:salt="wlux0o7vE1hnk1kIxhq/r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1494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D97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3C6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4A9A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59B6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3362C4"/>
    <w:rsid w:val="004B0D97"/>
    <w:rsid w:val="00654B53"/>
    <w:rsid w:val="006F7718"/>
    <w:rsid w:val="008619C0"/>
    <w:rsid w:val="0091083C"/>
    <w:rsid w:val="00A81896"/>
    <w:rsid w:val="00B2506B"/>
    <w:rsid w:val="00C733BC"/>
    <w:rsid w:val="00CD265B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12</cp:revision>
  <cp:lastPrinted>2017-05-13T13:50:00Z</cp:lastPrinted>
  <dcterms:created xsi:type="dcterms:W3CDTF">2022-10-27T13:46:00Z</dcterms:created>
  <dcterms:modified xsi:type="dcterms:W3CDTF">2026-07-07T09:34:00Z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